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706EEB7C" w:rsidR="008457A3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0" w:name="_Hlk182984040"/>
      <w:r w:rsidR="008530CE" w:rsidRPr="008530CE">
        <w:rPr>
          <w:rFonts w:ascii="Arial" w:hAnsi="Arial" w:cs="Arial"/>
          <w:b/>
          <w:bCs/>
          <w:sz w:val="22"/>
          <w:szCs w:val="22"/>
        </w:rPr>
        <w:t>Rewitalizacja przestrzeni publicznych na terenie miasta Choroszcz</w:t>
      </w:r>
      <w:bookmarkEnd w:id="0"/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A469C" w:rsidRPr="003A153E">
        <w:rPr>
          <w:rFonts w:ascii="Arial" w:hAnsi="Arial" w:cs="Arial"/>
          <w:sz w:val="22"/>
          <w:szCs w:val="22"/>
        </w:rPr>
        <w:t>Pzp</w:t>
      </w:r>
      <w:proofErr w:type="spellEnd"/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5C3D2E98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1" w:name="_Hlk68966872"/>
      <w:r w:rsidR="00CE516F">
        <w:rPr>
          <w:rFonts w:ascii="Arial" w:hAnsi="Arial" w:cs="Arial"/>
          <w:iCs/>
          <w:color w:val="000000" w:themeColor="text1"/>
          <w:sz w:val="22"/>
          <w:szCs w:val="22"/>
        </w:rPr>
        <w:t>(Dz. U. z 2026 r., poz. 793</w:t>
      </w:r>
      <w:r w:rsidR="00CE516F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3EF0803B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CE516F">
        <w:rPr>
          <w:rFonts w:ascii="Arial" w:hAnsi="Arial" w:cs="Arial"/>
          <w:iCs/>
          <w:color w:val="000000" w:themeColor="text1"/>
          <w:sz w:val="22"/>
          <w:szCs w:val="22"/>
        </w:rPr>
        <w:t>(Dz. U. z 2026 r., poz. 793</w:t>
      </w:r>
      <w:r w:rsidR="00CE516F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6EFC671E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 (podpis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791032BE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p w14:paraId="7D778FE4" w14:textId="77777777" w:rsidR="00CD6DBB" w:rsidRPr="00415A8F" w:rsidRDefault="00CD6DBB" w:rsidP="00CD6DBB">
      <w:pPr>
        <w:rPr>
          <w:rFonts w:ascii="Arial" w:hAnsi="Arial" w:cs="Arial"/>
          <w:sz w:val="16"/>
          <w:szCs w:val="16"/>
        </w:rPr>
      </w:pPr>
    </w:p>
    <w:p w14:paraId="6ED81B2E" w14:textId="77777777" w:rsidR="00844776" w:rsidRPr="00415A8F" w:rsidRDefault="00844776" w:rsidP="00511E73">
      <w:pPr>
        <w:pStyle w:val="Nagwek2"/>
        <w:rPr>
          <w:rFonts w:ascii="Arial" w:hAnsi="Arial" w:cs="Arial"/>
          <w:sz w:val="16"/>
          <w:szCs w:val="16"/>
        </w:rPr>
      </w:pPr>
    </w:p>
    <w:sectPr w:rsidR="00844776" w:rsidRPr="00415A8F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88412" w14:textId="77777777" w:rsidR="009659DA" w:rsidRDefault="009659DA">
      <w:r>
        <w:separator/>
      </w:r>
    </w:p>
  </w:endnote>
  <w:endnote w:type="continuationSeparator" w:id="0">
    <w:p w14:paraId="468514D9" w14:textId="77777777" w:rsidR="009659DA" w:rsidRDefault="00965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5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911FA" w14:textId="77777777" w:rsidR="009659DA" w:rsidRDefault="009659DA">
      <w:r>
        <w:separator/>
      </w:r>
    </w:p>
  </w:footnote>
  <w:footnote w:type="continuationSeparator" w:id="0">
    <w:p w14:paraId="3475064F" w14:textId="77777777" w:rsidR="009659DA" w:rsidRDefault="00965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891136">
    <w:abstractNumId w:val="40"/>
  </w:num>
  <w:num w:numId="2" w16cid:durableId="292952641">
    <w:abstractNumId w:val="10"/>
  </w:num>
  <w:num w:numId="3" w16cid:durableId="1963539715">
    <w:abstractNumId w:val="21"/>
  </w:num>
  <w:num w:numId="4" w16cid:durableId="1265654520">
    <w:abstractNumId w:val="20"/>
  </w:num>
  <w:num w:numId="5" w16cid:durableId="2043170762">
    <w:abstractNumId w:val="12"/>
  </w:num>
  <w:num w:numId="6" w16cid:durableId="1809200318">
    <w:abstractNumId w:val="47"/>
  </w:num>
  <w:num w:numId="7" w16cid:durableId="781454677">
    <w:abstractNumId w:val="39"/>
  </w:num>
  <w:num w:numId="8" w16cid:durableId="1813449451">
    <w:abstractNumId w:val="23"/>
  </w:num>
  <w:num w:numId="9" w16cid:durableId="642471923">
    <w:abstractNumId w:val="2"/>
  </w:num>
  <w:num w:numId="10" w16cid:durableId="165705654">
    <w:abstractNumId w:val="34"/>
  </w:num>
  <w:num w:numId="11" w16cid:durableId="712080937">
    <w:abstractNumId w:val="3"/>
  </w:num>
  <w:num w:numId="12" w16cid:durableId="264120570">
    <w:abstractNumId w:val="22"/>
  </w:num>
  <w:num w:numId="13" w16cid:durableId="724916984">
    <w:abstractNumId w:val="15"/>
  </w:num>
  <w:num w:numId="14" w16cid:durableId="1519350346">
    <w:abstractNumId w:val="9"/>
  </w:num>
  <w:num w:numId="15" w16cid:durableId="693194051">
    <w:abstractNumId w:val="18"/>
  </w:num>
  <w:num w:numId="16" w16cid:durableId="1249729718">
    <w:abstractNumId w:val="4"/>
  </w:num>
  <w:num w:numId="17" w16cid:durableId="2110352479">
    <w:abstractNumId w:val="36"/>
  </w:num>
  <w:num w:numId="18" w16cid:durableId="75715241">
    <w:abstractNumId w:val="8"/>
  </w:num>
  <w:num w:numId="19" w16cid:durableId="1873178796">
    <w:abstractNumId w:val="25"/>
  </w:num>
  <w:num w:numId="20" w16cid:durableId="1052266979">
    <w:abstractNumId w:val="44"/>
  </w:num>
  <w:num w:numId="21" w16cid:durableId="118690073">
    <w:abstractNumId w:val="14"/>
  </w:num>
  <w:num w:numId="22" w16cid:durableId="1981575411">
    <w:abstractNumId w:val="32"/>
  </w:num>
  <w:num w:numId="23" w16cid:durableId="134698251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6892464">
    <w:abstractNumId w:val="42"/>
  </w:num>
  <w:num w:numId="25" w16cid:durableId="731083592">
    <w:abstractNumId w:val="31"/>
  </w:num>
  <w:num w:numId="26" w16cid:durableId="1554660294">
    <w:abstractNumId w:val="46"/>
  </w:num>
  <w:num w:numId="27" w16cid:durableId="776756368">
    <w:abstractNumId w:val="7"/>
  </w:num>
  <w:num w:numId="28" w16cid:durableId="1031959170">
    <w:abstractNumId w:val="33"/>
  </w:num>
  <w:num w:numId="29" w16cid:durableId="2037000963">
    <w:abstractNumId w:val="26"/>
  </w:num>
  <w:num w:numId="30" w16cid:durableId="944389840">
    <w:abstractNumId w:val="30"/>
  </w:num>
  <w:num w:numId="31" w16cid:durableId="627592390">
    <w:abstractNumId w:val="0"/>
  </w:num>
  <w:num w:numId="32" w16cid:durableId="1373190217">
    <w:abstractNumId w:val="41"/>
  </w:num>
  <w:num w:numId="33" w16cid:durableId="929385313">
    <w:abstractNumId w:val="37"/>
  </w:num>
  <w:num w:numId="34" w16cid:durableId="268120185">
    <w:abstractNumId w:val="43"/>
  </w:num>
  <w:num w:numId="35" w16cid:durableId="1468889929">
    <w:abstractNumId w:val="6"/>
  </w:num>
  <w:num w:numId="36" w16cid:durableId="551236170">
    <w:abstractNumId w:val="27"/>
  </w:num>
  <w:num w:numId="37" w16cid:durableId="2066833409">
    <w:abstractNumId w:val="45"/>
  </w:num>
  <w:num w:numId="38" w16cid:durableId="1430347608">
    <w:abstractNumId w:val="13"/>
  </w:num>
  <w:num w:numId="39" w16cid:durableId="121309057">
    <w:abstractNumId w:val="38"/>
  </w:num>
  <w:num w:numId="40" w16cid:durableId="760444410">
    <w:abstractNumId w:val="29"/>
  </w:num>
  <w:num w:numId="41" w16cid:durableId="178742845">
    <w:abstractNumId w:val="11"/>
  </w:num>
  <w:num w:numId="42" w16cid:durableId="712000262">
    <w:abstractNumId w:val="16"/>
  </w:num>
  <w:num w:numId="43" w16cid:durableId="1363163330">
    <w:abstractNumId w:val="5"/>
  </w:num>
  <w:num w:numId="44" w16cid:durableId="426388262">
    <w:abstractNumId w:val="24"/>
  </w:num>
  <w:num w:numId="45" w16cid:durableId="830948588">
    <w:abstractNumId w:val="19"/>
  </w:num>
  <w:num w:numId="46" w16cid:durableId="2052075796">
    <w:abstractNumId w:val="35"/>
  </w:num>
  <w:num w:numId="47" w16cid:durableId="1728720101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52C8D"/>
    <w:rsid w:val="00056825"/>
    <w:rsid w:val="00057E13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F1FD9"/>
    <w:rsid w:val="000F3A19"/>
    <w:rsid w:val="000F422C"/>
    <w:rsid w:val="001051D7"/>
    <w:rsid w:val="00114A57"/>
    <w:rsid w:val="00114EB1"/>
    <w:rsid w:val="0012035D"/>
    <w:rsid w:val="001204F7"/>
    <w:rsid w:val="00152EE7"/>
    <w:rsid w:val="00153EF5"/>
    <w:rsid w:val="001543FF"/>
    <w:rsid w:val="00155390"/>
    <w:rsid w:val="00156ED7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22EC0"/>
    <w:rsid w:val="00326B4C"/>
    <w:rsid w:val="00326CF4"/>
    <w:rsid w:val="00332948"/>
    <w:rsid w:val="00344D9E"/>
    <w:rsid w:val="00347E34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374C9"/>
    <w:rsid w:val="00441AED"/>
    <w:rsid w:val="00451C53"/>
    <w:rsid w:val="00451D3A"/>
    <w:rsid w:val="004531BC"/>
    <w:rsid w:val="004556B4"/>
    <w:rsid w:val="00457F1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206F7"/>
    <w:rsid w:val="005332DA"/>
    <w:rsid w:val="005400BF"/>
    <w:rsid w:val="00545B72"/>
    <w:rsid w:val="00557A37"/>
    <w:rsid w:val="00557E73"/>
    <w:rsid w:val="00562C39"/>
    <w:rsid w:val="00570F54"/>
    <w:rsid w:val="0057484C"/>
    <w:rsid w:val="005750FC"/>
    <w:rsid w:val="00592A07"/>
    <w:rsid w:val="005948AF"/>
    <w:rsid w:val="00596B22"/>
    <w:rsid w:val="005976C6"/>
    <w:rsid w:val="005A4890"/>
    <w:rsid w:val="005A48DD"/>
    <w:rsid w:val="005A792A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53CB0"/>
    <w:rsid w:val="007573F1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30CE"/>
    <w:rsid w:val="008555E9"/>
    <w:rsid w:val="00861355"/>
    <w:rsid w:val="008719F8"/>
    <w:rsid w:val="008739DA"/>
    <w:rsid w:val="00893680"/>
    <w:rsid w:val="00897FC5"/>
    <w:rsid w:val="008A2584"/>
    <w:rsid w:val="008A53D2"/>
    <w:rsid w:val="008A6171"/>
    <w:rsid w:val="008B0B60"/>
    <w:rsid w:val="008D0CE0"/>
    <w:rsid w:val="008D1E09"/>
    <w:rsid w:val="008E7B40"/>
    <w:rsid w:val="008F1AC6"/>
    <w:rsid w:val="008F35BA"/>
    <w:rsid w:val="008F44C6"/>
    <w:rsid w:val="00911A11"/>
    <w:rsid w:val="00923D9B"/>
    <w:rsid w:val="00925475"/>
    <w:rsid w:val="00941926"/>
    <w:rsid w:val="00950EC5"/>
    <w:rsid w:val="00953412"/>
    <w:rsid w:val="009651AE"/>
    <w:rsid w:val="009659DA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0A36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F448A"/>
    <w:rsid w:val="00C112BA"/>
    <w:rsid w:val="00C244D3"/>
    <w:rsid w:val="00C30734"/>
    <w:rsid w:val="00C3107A"/>
    <w:rsid w:val="00C35470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516F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3500"/>
    <w:rsid w:val="00F246FE"/>
    <w:rsid w:val="00F32CA3"/>
    <w:rsid w:val="00F34772"/>
    <w:rsid w:val="00F53485"/>
    <w:rsid w:val="00F54D4C"/>
    <w:rsid w:val="00F72C9F"/>
    <w:rsid w:val="00F7402E"/>
    <w:rsid w:val="00F75952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16</cp:revision>
  <cp:lastPrinted>2016-08-29T13:22:00Z</cp:lastPrinted>
  <dcterms:created xsi:type="dcterms:W3CDTF">2021-09-16T07:39:00Z</dcterms:created>
  <dcterms:modified xsi:type="dcterms:W3CDTF">2026-08-13T12:34:00Z</dcterms:modified>
</cp:coreProperties>
</file>